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9" w:rsidRPr="00843CA0" w:rsidRDefault="005276F9" w:rsidP="005276F9">
      <w:pPr>
        <w:pStyle w:val="Corpodetexto"/>
        <w:spacing w:line="360" w:lineRule="auto"/>
        <w:rPr>
          <w:rStyle w:val="Forte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EF26E2" w:rsidRDefault="002E62D2" w:rsidP="00840F8C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840F8C">
              <w:rPr>
                <w:rFonts w:ascii="Arial" w:hAnsi="Arial" w:cs="Arial"/>
                <w:sz w:val="28"/>
                <w:szCs w:val="28"/>
              </w:rPr>
              <w:t>010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 xml:space="preserve"> –</w:t>
            </w:r>
            <w:r>
              <w:rPr>
                <w:rFonts w:ascii="Arial" w:hAnsi="Arial" w:cs="Arial"/>
                <w:sz w:val="28"/>
                <w:szCs w:val="28"/>
              </w:rPr>
              <w:t xml:space="preserve"> PREGÃO PRESENCIAL Nº </w:t>
            </w:r>
            <w:r w:rsidR="009D472E">
              <w:rPr>
                <w:rFonts w:ascii="Arial" w:hAnsi="Arial" w:cs="Arial"/>
                <w:sz w:val="28"/>
                <w:szCs w:val="28"/>
              </w:rPr>
              <w:t>0</w:t>
            </w:r>
            <w:r w:rsidR="00840F8C">
              <w:rPr>
                <w:rFonts w:ascii="Arial" w:hAnsi="Arial" w:cs="Arial"/>
                <w:sz w:val="28"/>
                <w:szCs w:val="28"/>
              </w:rPr>
              <w:t>07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344C33" w:rsidRDefault="00344C33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5276F9" w:rsidRPr="00EF26E2" w:rsidRDefault="005276F9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  <w:r w:rsidRPr="00EF26E2">
        <w:rPr>
          <w:rFonts w:ascii="Arial" w:hAnsi="Arial" w:cs="Arial"/>
          <w:sz w:val="28"/>
          <w:szCs w:val="28"/>
          <w:u w:val="single"/>
        </w:rPr>
        <w:t>RECIBO DE RETIRADA DO EDITAL</w:t>
      </w:r>
    </w:p>
    <w:p w:rsidR="005276F9" w:rsidRDefault="005276F9" w:rsidP="005276F9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:rsidR="00344C33" w:rsidRPr="009B1BF4" w:rsidRDefault="00344C33" w:rsidP="005276F9">
      <w:pPr>
        <w:pStyle w:val="Corpodetexto"/>
        <w:spacing w:line="360" w:lineRule="auto"/>
        <w:rPr>
          <w:rFonts w:ascii="Arial" w:hAnsi="Arial" w:cs="Arial"/>
          <w:b w:val="0"/>
          <w:szCs w:val="24"/>
        </w:rPr>
      </w:pPr>
    </w:p>
    <w:p w:rsidR="0078222F" w:rsidRPr="0078222F" w:rsidRDefault="005276F9" w:rsidP="0078222F">
      <w:pPr>
        <w:spacing w:before="240" w:after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9B1BF4">
        <w:rPr>
          <w:rFonts w:ascii="Arial" w:hAnsi="Arial" w:cs="Arial"/>
          <w:b/>
        </w:rPr>
        <w:t xml:space="preserve">OBJETO: </w:t>
      </w:r>
      <w:r w:rsidR="00A96AA2">
        <w:rPr>
          <w:rFonts w:ascii="Arial" w:hAnsi="Arial" w:cs="Arial"/>
        </w:rPr>
        <w:t xml:space="preserve">Aquisição de equipamentos de informática, periféricos e acessórios e, equipamentos eletrônicos para atender as demandas do </w:t>
      </w:r>
      <w:r w:rsidR="00A96AA2">
        <w:rPr>
          <w:rFonts w:ascii="Arial" w:hAnsi="Arial" w:cs="Arial"/>
          <w:b/>
        </w:rPr>
        <w:t>SENAR-AR/MS</w:t>
      </w:r>
      <w:r w:rsidR="00A96AA2">
        <w:rPr>
          <w:rFonts w:ascii="Arial" w:hAnsi="Arial" w:cs="Arial"/>
        </w:rPr>
        <w:t xml:space="preserve"> no exercício 2016</w:t>
      </w:r>
      <w:r w:rsidR="0078222F" w:rsidRPr="00E62BA0">
        <w:rPr>
          <w:rFonts w:ascii="Arial" w:hAnsi="Arial" w:cs="Arial"/>
          <w:sz w:val="22"/>
          <w:szCs w:val="22"/>
        </w:rPr>
        <w:t>.</w:t>
      </w:r>
    </w:p>
    <w:p w:rsidR="009B1BF4" w:rsidRPr="00221FD8" w:rsidRDefault="00D376E9" w:rsidP="00C85EA1">
      <w:pPr>
        <w:spacing w:line="360" w:lineRule="auto"/>
        <w:jc w:val="both"/>
        <w:rPr>
          <w:rFonts w:ascii="Arial" w:hAnsi="Arial" w:cs="Arial"/>
        </w:rPr>
      </w:pPr>
      <w:r w:rsidRPr="00D376E9">
        <w:rPr>
          <w:rFonts w:ascii="Arial" w:hAnsi="Arial" w:cs="Arial"/>
          <w:b/>
          <w:bCs/>
        </w:rPr>
        <w:t xml:space="preserve"> </w:t>
      </w:r>
    </w:p>
    <w:p w:rsidR="006B120E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9"/>
        <w:gridCol w:w="5514"/>
      </w:tblGrid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NOME DA LICITANTE: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CNPJ: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ENDEREÇO COMPLETO: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CEP: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TELEFONE(S):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  <w:tr w:rsidR="0025758F" w:rsidTr="00344C33">
        <w:trPr>
          <w:trHeight w:val="506"/>
          <w:jc w:val="center"/>
        </w:trPr>
        <w:tc>
          <w:tcPr>
            <w:tcW w:w="3819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t>RESPONSÁVEL PARA CONTATO:</w:t>
            </w:r>
          </w:p>
        </w:tc>
        <w:tc>
          <w:tcPr>
            <w:tcW w:w="5514" w:type="dxa"/>
            <w:vAlign w:val="center"/>
          </w:tcPr>
          <w:p w:rsidR="0025758F" w:rsidRPr="0025758F" w:rsidRDefault="0025758F" w:rsidP="0025758F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</w:r>
            <w:r w:rsidRPr="0025758F">
              <w:rPr>
                <w:rFonts w:ascii="Arial" w:hAnsi="Arial" w:cs="Arial"/>
                <w:b/>
                <w:sz w:val="22"/>
                <w:szCs w:val="22"/>
              </w:rPr>
              <w:softHyphen/>
              <w:t>___________________________________________</w:t>
            </w:r>
          </w:p>
        </w:tc>
      </w:tr>
    </w:tbl>
    <w:p w:rsidR="0025758F" w:rsidRPr="00417677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Pr="00836461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RECEBI O EDITAL ACIMA MENCIONADO.</w:t>
      </w:r>
    </w:p>
    <w:p w:rsidR="008A4408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25758F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5276F9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EM: 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___/__</w:t>
      </w:r>
      <w:r w:rsidR="0025758F">
        <w:rPr>
          <w:rFonts w:ascii="Arial" w:hAnsi="Arial" w:cs="Arial"/>
          <w:sz w:val="22"/>
          <w:szCs w:val="22"/>
        </w:rPr>
        <w:t>_</w:t>
      </w:r>
      <w:r w:rsidRPr="00836461">
        <w:rPr>
          <w:rFonts w:ascii="Arial" w:hAnsi="Arial" w:cs="Arial"/>
          <w:sz w:val="22"/>
          <w:szCs w:val="22"/>
        </w:rPr>
        <w:t>___/201</w:t>
      </w:r>
      <w:r w:rsidR="00174A86">
        <w:rPr>
          <w:rFonts w:ascii="Arial" w:hAnsi="Arial" w:cs="Arial"/>
          <w:sz w:val="22"/>
          <w:szCs w:val="22"/>
        </w:rPr>
        <w:t>*</w:t>
      </w:r>
      <w:r w:rsidR="00876208">
        <w:rPr>
          <w:rFonts w:ascii="Arial" w:hAnsi="Arial" w:cs="Arial"/>
          <w:sz w:val="22"/>
          <w:szCs w:val="22"/>
        </w:rPr>
        <w:t>.</w:t>
      </w:r>
    </w:p>
    <w:p w:rsidR="009A5567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:rsidR="009A5567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836461">
        <w:rPr>
          <w:rFonts w:ascii="Arial" w:hAnsi="Arial" w:cs="Arial"/>
          <w:sz w:val="22"/>
          <w:szCs w:val="22"/>
        </w:rPr>
        <w:t>____________________________________________</w:t>
      </w:r>
    </w:p>
    <w:p w:rsidR="00B13F51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Assinatura</w:t>
      </w:r>
    </w:p>
    <w:p w:rsidR="005276F9" w:rsidRPr="00B13F51" w:rsidRDefault="00B13F51" w:rsidP="00B13F51">
      <w:pPr>
        <w:tabs>
          <w:tab w:val="left" w:pos="7065"/>
        </w:tabs>
      </w:pPr>
      <w:r>
        <w:tab/>
      </w:r>
    </w:p>
    <w:sectPr w:rsidR="005276F9" w:rsidRPr="00B13F51" w:rsidSect="009E0FA2">
      <w:headerReference w:type="default" r:id="rId9"/>
      <w:footerReference w:type="default" r:id="rId10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jc w:val="center"/>
      <w:tblInd w:w="115" w:type="dxa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9E0FA2" w:rsidP="00840F8C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Edital nº </w:t>
          </w:r>
          <w:r w:rsidR="00D606B3">
            <w:rPr>
              <w:rFonts w:ascii="Arial" w:hAnsi="Arial" w:cs="Arial"/>
              <w:sz w:val="18"/>
              <w:szCs w:val="20"/>
            </w:rPr>
            <w:t>0</w:t>
          </w:r>
          <w:r w:rsidR="00840F8C">
            <w:rPr>
              <w:rFonts w:ascii="Arial" w:hAnsi="Arial" w:cs="Arial"/>
              <w:sz w:val="18"/>
              <w:szCs w:val="20"/>
            </w:rPr>
            <w:t>10</w:t>
          </w:r>
          <w:r w:rsidRPr="009E0FA2">
            <w:rPr>
              <w:rFonts w:ascii="Arial" w:hAnsi="Arial" w:cs="Arial"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sz w:val="18"/>
              <w:szCs w:val="20"/>
            </w:rPr>
            <w:t>6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9E0FA2" w:rsidP="00840F8C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9E0FA2">
            <w:rPr>
              <w:rFonts w:ascii="Arial" w:hAnsi="Arial" w:cs="Arial"/>
              <w:bCs/>
              <w:sz w:val="18"/>
              <w:szCs w:val="20"/>
            </w:rPr>
            <w:t xml:space="preserve">Pregão Presencial nº </w:t>
          </w:r>
          <w:r w:rsidR="00D606B3">
            <w:rPr>
              <w:rFonts w:ascii="Arial" w:hAnsi="Arial" w:cs="Arial"/>
              <w:bCs/>
              <w:sz w:val="18"/>
              <w:szCs w:val="20"/>
            </w:rPr>
            <w:t>0</w:t>
          </w:r>
          <w:r w:rsidR="00840F8C">
            <w:rPr>
              <w:rFonts w:ascii="Arial" w:hAnsi="Arial" w:cs="Arial"/>
              <w:bCs/>
              <w:sz w:val="18"/>
              <w:szCs w:val="20"/>
            </w:rPr>
            <w:t>07</w:t>
          </w:r>
          <w:r w:rsidRPr="009E0FA2">
            <w:rPr>
              <w:rFonts w:ascii="Arial" w:hAnsi="Arial" w:cs="Arial"/>
              <w:bCs/>
              <w:sz w:val="18"/>
              <w:szCs w:val="20"/>
            </w:rPr>
            <w:t>/201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9E0FA2" w:rsidP="00840F8C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9E0FA2">
            <w:rPr>
              <w:rFonts w:ascii="Arial" w:hAnsi="Arial" w:cs="Arial"/>
              <w:sz w:val="18"/>
              <w:szCs w:val="20"/>
            </w:rPr>
            <w:t xml:space="preserve">Processo nº </w:t>
          </w:r>
          <w:r w:rsidR="00A96AA2">
            <w:rPr>
              <w:rFonts w:ascii="Arial" w:hAnsi="Arial" w:cs="Arial"/>
              <w:sz w:val="18"/>
              <w:szCs w:val="20"/>
            </w:rPr>
            <w:t>0</w:t>
          </w:r>
          <w:r w:rsidR="00840F8C">
            <w:rPr>
              <w:rFonts w:ascii="Arial" w:hAnsi="Arial" w:cs="Arial"/>
              <w:sz w:val="18"/>
              <w:szCs w:val="20"/>
            </w:rPr>
            <w:t>29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3A6D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222F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0F8C"/>
    <w:rsid w:val="00843CA0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830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4F89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A98"/>
    <w:rsid w:val="00A94AD7"/>
    <w:rsid w:val="00A96AA2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A6A"/>
    <w:rsid w:val="00BA5312"/>
    <w:rsid w:val="00BA67A6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2BA0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F81F7-46C1-4E38-97B0-B596D2FD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2016-03-28T11:51:00Z</cp:lastPrinted>
  <dcterms:created xsi:type="dcterms:W3CDTF">2016-03-28T15:28:00Z</dcterms:created>
  <dcterms:modified xsi:type="dcterms:W3CDTF">2016-03-28T15:28:00Z</dcterms:modified>
</cp:coreProperties>
</file>